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7383D" w14:textId="77777777" w:rsidR="00A7002F" w:rsidRPr="00A7002F" w:rsidRDefault="00A7002F">
      <w:pPr>
        <w:spacing w:before="6" w:line="253" w:lineRule="auto"/>
        <w:ind w:left="3245" w:right="2855"/>
        <w:jc w:val="center"/>
        <w:rPr>
          <w:rFonts w:asciiTheme="minorHAnsi" w:hAnsiTheme="minorHAnsi" w:cstheme="minorHAnsi"/>
          <w:sz w:val="22"/>
          <w:szCs w:val="22"/>
        </w:rPr>
      </w:pPr>
      <w:r w:rsidRPr="00A7002F">
        <w:rPr>
          <w:rFonts w:asciiTheme="minorHAnsi" w:hAnsiTheme="minorHAnsi" w:cstheme="minorHAnsi"/>
          <w:sz w:val="22"/>
          <w:szCs w:val="22"/>
        </w:rPr>
        <w:t>Brad Parsons</w:t>
      </w:r>
    </w:p>
    <w:p w14:paraId="2C2790FE" w14:textId="5C696366" w:rsidR="00EE32BF" w:rsidRPr="00A7002F" w:rsidRDefault="00A7002F">
      <w:pPr>
        <w:spacing w:before="6" w:line="253" w:lineRule="auto"/>
        <w:ind w:left="3245" w:right="285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6</w:t>
      </w:r>
      <w:r w:rsidRPr="00A7002F">
        <w:rPr>
          <w:rFonts w:asciiTheme="minorHAnsi" w:eastAsia="Arial" w:hAnsiTheme="minorHAnsi" w:cstheme="minorHAnsi"/>
          <w:color w:val="333333"/>
          <w:spacing w:val="5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P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n</w:t>
      </w: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A7002F">
        <w:rPr>
          <w:rFonts w:asciiTheme="minorHAnsi" w:eastAsia="Arial" w:hAnsiTheme="minorHAnsi" w:cstheme="minorHAnsi"/>
          <w:color w:val="333333"/>
          <w:spacing w:val="14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S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tr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ee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t</w:t>
      </w: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,</w:t>
      </w:r>
      <w:r w:rsidRPr="00A7002F">
        <w:rPr>
          <w:rFonts w:asciiTheme="minorHAnsi" w:eastAsia="Arial" w:hAnsiTheme="minorHAnsi" w:cstheme="minorHAnsi"/>
          <w:color w:val="333333"/>
          <w:spacing w:val="19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A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rli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ng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t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on</w:t>
      </w: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,</w:t>
      </w:r>
      <w:r w:rsidRPr="00A7002F">
        <w:rPr>
          <w:rFonts w:asciiTheme="minorHAnsi" w:eastAsia="Arial" w:hAnsiTheme="minorHAnsi" w:cstheme="minorHAnsi"/>
          <w:color w:val="333333"/>
          <w:spacing w:val="26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2"/>
          <w:w w:val="103"/>
          <w:sz w:val="22"/>
          <w:szCs w:val="22"/>
        </w:rPr>
        <w:t>V</w:t>
      </w:r>
      <w:r w:rsidRPr="00A7002F">
        <w:rPr>
          <w:rFonts w:asciiTheme="minorHAnsi" w:eastAsia="Arial" w:hAnsiTheme="minorHAnsi" w:cstheme="minorHAnsi"/>
          <w:color w:val="333333"/>
          <w:w w:val="103"/>
          <w:sz w:val="22"/>
          <w:szCs w:val="22"/>
        </w:rPr>
        <w:t>A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 xml:space="preserve"> 12333</w:t>
      </w:r>
      <w:r w:rsidRPr="00A7002F">
        <w:rPr>
          <w:rFonts w:asciiTheme="minorHAnsi" w:eastAsia="Arial" w:hAnsiTheme="minorHAnsi" w:cstheme="minorHAnsi"/>
          <w:color w:val="333333"/>
          <w:spacing w:val="20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ho</w:t>
      </w:r>
      <w:r w:rsidRPr="00A7002F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>m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e</w:t>
      </w: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:</w:t>
      </w:r>
      <w:r w:rsidRPr="00A7002F">
        <w:rPr>
          <w:rFonts w:asciiTheme="minorHAnsi" w:eastAsia="Arial" w:hAnsiTheme="minorHAnsi" w:cstheme="minorHAnsi"/>
          <w:color w:val="333333"/>
          <w:spacing w:val="18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2"/>
          <w:w w:val="103"/>
          <w:sz w:val="22"/>
          <w:szCs w:val="22"/>
        </w:rPr>
        <w:t>555</w:t>
      </w:r>
      <w:r w:rsidRPr="00A7002F">
        <w:rPr>
          <w:rFonts w:asciiTheme="minorHAnsi" w:eastAsia="Arial" w:hAnsiTheme="minorHAnsi" w:cstheme="minorHAnsi"/>
          <w:color w:val="333333"/>
          <w:spacing w:val="1"/>
          <w:w w:val="103"/>
          <w:sz w:val="22"/>
          <w:szCs w:val="22"/>
        </w:rPr>
        <w:t>.</w:t>
      </w:r>
      <w:r w:rsidRPr="00A7002F">
        <w:rPr>
          <w:rFonts w:asciiTheme="minorHAnsi" w:eastAsia="Arial" w:hAnsiTheme="minorHAnsi" w:cstheme="minorHAnsi"/>
          <w:color w:val="333333"/>
          <w:spacing w:val="2"/>
          <w:w w:val="103"/>
          <w:sz w:val="22"/>
          <w:szCs w:val="22"/>
        </w:rPr>
        <w:t>555</w:t>
      </w:r>
      <w:r w:rsidRPr="00A7002F">
        <w:rPr>
          <w:rFonts w:asciiTheme="minorHAnsi" w:eastAsia="Arial" w:hAnsiTheme="minorHAnsi" w:cstheme="minorHAnsi"/>
          <w:color w:val="333333"/>
          <w:spacing w:val="1"/>
          <w:w w:val="103"/>
          <w:sz w:val="22"/>
          <w:szCs w:val="22"/>
        </w:rPr>
        <w:t>.</w:t>
      </w:r>
      <w:r w:rsidRPr="00A7002F">
        <w:rPr>
          <w:rFonts w:asciiTheme="minorHAnsi" w:eastAsia="Arial" w:hAnsiTheme="minorHAnsi" w:cstheme="minorHAnsi"/>
          <w:color w:val="333333"/>
          <w:spacing w:val="2"/>
          <w:w w:val="103"/>
          <w:sz w:val="22"/>
          <w:szCs w:val="22"/>
        </w:rPr>
        <w:t>5555</w:t>
      </w:r>
    </w:p>
    <w:p w14:paraId="56A75604" w14:textId="2C9B72C6" w:rsidR="00EE32BF" w:rsidRPr="00A7002F" w:rsidRDefault="00A7002F" w:rsidP="00A7002F">
      <w:pPr>
        <w:spacing w:line="253" w:lineRule="auto"/>
        <w:ind w:left="3483" w:right="3094" w:hanging="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ce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ll</w:t>
      </w: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:</w:t>
      </w:r>
      <w:r w:rsidRPr="00A7002F">
        <w:rPr>
          <w:rFonts w:asciiTheme="minorHAnsi" w:eastAsia="Arial" w:hAnsiTheme="minorHAnsi" w:cstheme="minorHAnsi"/>
          <w:color w:val="333333"/>
          <w:spacing w:val="12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566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.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486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.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222</w:t>
      </w: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2</w:t>
      </w:r>
      <w:r w:rsidRPr="00A7002F">
        <w:rPr>
          <w:rFonts w:asciiTheme="minorHAnsi" w:eastAsia="Arial" w:hAnsiTheme="minorHAnsi" w:cstheme="minorHAnsi"/>
          <w:color w:val="333333"/>
          <w:spacing w:val="38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e</w:t>
      </w:r>
      <w:r w:rsidRPr="00A7002F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>m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a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il</w:t>
      </w: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:</w:t>
      </w:r>
      <w:hyperlink r:id="rId5" w:history="1">
        <w:r w:rsidRPr="00A7002F">
          <w:rPr>
            <w:rStyle w:val="Hyperlink"/>
            <w:rFonts w:asciiTheme="minorHAnsi" w:eastAsia="Arial" w:hAnsiTheme="minorHAnsi" w:cstheme="minorHAnsi"/>
            <w:spacing w:val="2"/>
            <w:w w:val="103"/>
            <w:sz w:val="22"/>
            <w:szCs w:val="22"/>
          </w:rPr>
          <w:t>brad@gmail.com</w:t>
        </w:r>
      </w:hyperlink>
    </w:p>
    <w:p w14:paraId="408F5269" w14:textId="77777777" w:rsidR="00A7002F" w:rsidRDefault="00A7002F" w:rsidP="00A7002F">
      <w:pPr>
        <w:spacing w:before="29"/>
        <w:ind w:left="105"/>
        <w:rPr>
          <w:rFonts w:asciiTheme="minorHAnsi" w:eastAsia="Arial" w:hAnsiTheme="minorHAnsi" w:cstheme="minorHAnsi"/>
          <w:b/>
          <w:color w:val="333333"/>
          <w:sz w:val="22"/>
          <w:szCs w:val="22"/>
        </w:rPr>
      </w:pPr>
    </w:p>
    <w:p w14:paraId="2BF5FB88" w14:textId="6C98E4D3" w:rsidR="00EE32BF" w:rsidRPr="00A7002F" w:rsidRDefault="00A7002F" w:rsidP="00A7002F">
      <w:pPr>
        <w:spacing w:before="29"/>
        <w:ind w:left="105"/>
        <w:rPr>
          <w:rFonts w:asciiTheme="minorHAnsi" w:eastAsia="Arial" w:hAnsiTheme="minorHAnsi" w:cstheme="minorHAnsi"/>
          <w:sz w:val="22"/>
          <w:szCs w:val="22"/>
        </w:rPr>
      </w:pPr>
      <w:r w:rsidRPr="00A7002F">
        <w:rPr>
          <w:rFonts w:asciiTheme="minorHAnsi" w:eastAsia="Arial" w:hAnsiTheme="minorHAnsi" w:cstheme="minorHAnsi"/>
          <w:b/>
          <w:color w:val="333333"/>
          <w:sz w:val="22"/>
          <w:szCs w:val="22"/>
        </w:rPr>
        <w:t>Education</w:t>
      </w:r>
    </w:p>
    <w:p w14:paraId="16BF5D83" w14:textId="77777777" w:rsidR="00EE32BF" w:rsidRPr="00A7002F" w:rsidRDefault="00A7002F">
      <w:pPr>
        <w:ind w:left="105"/>
        <w:rPr>
          <w:rFonts w:asciiTheme="minorHAnsi" w:eastAsia="Arial" w:hAnsiTheme="minorHAnsi" w:cstheme="minorHAnsi"/>
          <w:bCs/>
          <w:sz w:val="22"/>
          <w:szCs w:val="22"/>
        </w:rPr>
      </w:pPr>
      <w:r w:rsidRPr="00A7002F">
        <w:rPr>
          <w:rFonts w:asciiTheme="minorHAnsi" w:eastAsia="Arial" w:hAnsiTheme="minorHAnsi" w:cstheme="minorHAnsi"/>
          <w:bCs/>
          <w:color w:val="333333"/>
          <w:spacing w:val="2"/>
          <w:sz w:val="22"/>
          <w:szCs w:val="22"/>
        </w:rPr>
        <w:t>A</w:t>
      </w:r>
      <w:r w:rsidRPr="00A7002F">
        <w:rPr>
          <w:rFonts w:asciiTheme="minorHAnsi" w:eastAsia="Arial" w:hAnsiTheme="minorHAnsi" w:cstheme="minorHAnsi"/>
          <w:bCs/>
          <w:color w:val="333333"/>
          <w:spacing w:val="1"/>
          <w:sz w:val="22"/>
          <w:szCs w:val="22"/>
        </w:rPr>
        <w:t>rli</w:t>
      </w:r>
      <w:r w:rsidRPr="00A7002F">
        <w:rPr>
          <w:rFonts w:asciiTheme="minorHAnsi" w:eastAsia="Arial" w:hAnsiTheme="minorHAnsi" w:cstheme="minorHAnsi"/>
          <w:bCs/>
          <w:color w:val="333333"/>
          <w:spacing w:val="2"/>
          <w:sz w:val="22"/>
          <w:szCs w:val="22"/>
        </w:rPr>
        <w:t>ng</w:t>
      </w:r>
      <w:r w:rsidRPr="00A7002F">
        <w:rPr>
          <w:rFonts w:asciiTheme="minorHAnsi" w:eastAsia="Arial" w:hAnsiTheme="minorHAnsi" w:cstheme="minorHAnsi"/>
          <w:bCs/>
          <w:color w:val="333333"/>
          <w:spacing w:val="1"/>
          <w:sz w:val="22"/>
          <w:szCs w:val="22"/>
        </w:rPr>
        <w:t>t</w:t>
      </w:r>
      <w:r w:rsidRPr="00A7002F">
        <w:rPr>
          <w:rFonts w:asciiTheme="minorHAnsi" w:eastAsia="Arial" w:hAnsiTheme="minorHAnsi" w:cstheme="minorHAnsi"/>
          <w:bCs/>
          <w:color w:val="333333"/>
          <w:spacing w:val="2"/>
          <w:sz w:val="22"/>
          <w:szCs w:val="22"/>
        </w:rPr>
        <w:t>o</w:t>
      </w:r>
      <w:r w:rsidRPr="00A7002F">
        <w:rPr>
          <w:rFonts w:asciiTheme="minorHAnsi" w:eastAsia="Arial" w:hAnsiTheme="minorHAnsi" w:cstheme="minorHAnsi"/>
          <w:bCs/>
          <w:color w:val="333333"/>
          <w:sz w:val="22"/>
          <w:szCs w:val="22"/>
        </w:rPr>
        <w:t>n</w:t>
      </w:r>
      <w:r w:rsidRPr="00A7002F">
        <w:rPr>
          <w:rFonts w:asciiTheme="minorHAnsi" w:eastAsia="Arial" w:hAnsiTheme="minorHAnsi" w:cstheme="minorHAnsi"/>
          <w:bCs/>
          <w:color w:val="333333"/>
          <w:spacing w:val="29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bCs/>
          <w:color w:val="333333"/>
          <w:spacing w:val="2"/>
          <w:sz w:val="22"/>
          <w:szCs w:val="22"/>
        </w:rPr>
        <w:t>H</w:t>
      </w:r>
      <w:r w:rsidRPr="00A7002F">
        <w:rPr>
          <w:rFonts w:asciiTheme="minorHAnsi" w:eastAsia="Arial" w:hAnsiTheme="minorHAnsi" w:cstheme="minorHAnsi"/>
          <w:bCs/>
          <w:color w:val="333333"/>
          <w:spacing w:val="1"/>
          <w:sz w:val="22"/>
          <w:szCs w:val="22"/>
        </w:rPr>
        <w:t>i</w:t>
      </w:r>
      <w:r w:rsidRPr="00A7002F">
        <w:rPr>
          <w:rFonts w:asciiTheme="minorHAnsi" w:eastAsia="Arial" w:hAnsiTheme="minorHAnsi" w:cstheme="minorHAnsi"/>
          <w:bCs/>
          <w:color w:val="333333"/>
          <w:spacing w:val="2"/>
          <w:sz w:val="22"/>
          <w:szCs w:val="22"/>
        </w:rPr>
        <w:t>g</w:t>
      </w:r>
      <w:r w:rsidRPr="00A7002F">
        <w:rPr>
          <w:rFonts w:asciiTheme="minorHAnsi" w:eastAsia="Arial" w:hAnsiTheme="minorHAnsi" w:cstheme="minorHAnsi"/>
          <w:bCs/>
          <w:color w:val="333333"/>
          <w:sz w:val="22"/>
          <w:szCs w:val="22"/>
        </w:rPr>
        <w:t>h</w:t>
      </w:r>
      <w:r w:rsidRPr="00A7002F">
        <w:rPr>
          <w:rFonts w:asciiTheme="minorHAnsi" w:eastAsia="Arial" w:hAnsiTheme="minorHAnsi" w:cstheme="minorHAnsi"/>
          <w:bCs/>
          <w:color w:val="333333"/>
          <w:spacing w:val="15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bCs/>
          <w:color w:val="333333"/>
          <w:spacing w:val="2"/>
          <w:sz w:val="22"/>
          <w:szCs w:val="22"/>
        </w:rPr>
        <w:t>Schoo</w:t>
      </w:r>
      <w:r w:rsidRPr="00A7002F">
        <w:rPr>
          <w:rFonts w:asciiTheme="minorHAnsi" w:eastAsia="Arial" w:hAnsiTheme="minorHAnsi" w:cstheme="minorHAnsi"/>
          <w:bCs/>
          <w:color w:val="333333"/>
          <w:spacing w:val="1"/>
          <w:sz w:val="22"/>
          <w:szCs w:val="22"/>
        </w:rPr>
        <w:t>l</w:t>
      </w:r>
      <w:r w:rsidRPr="00A7002F">
        <w:rPr>
          <w:rFonts w:asciiTheme="minorHAnsi" w:eastAsia="Arial" w:hAnsiTheme="minorHAnsi" w:cstheme="minorHAnsi"/>
          <w:bCs/>
          <w:color w:val="333333"/>
          <w:sz w:val="22"/>
          <w:szCs w:val="22"/>
        </w:rPr>
        <w:t>,</w:t>
      </w:r>
      <w:r w:rsidRPr="00A7002F">
        <w:rPr>
          <w:rFonts w:asciiTheme="minorHAnsi" w:eastAsia="Arial" w:hAnsiTheme="minorHAnsi" w:cstheme="minorHAnsi"/>
          <w:bCs/>
          <w:color w:val="333333"/>
          <w:spacing w:val="23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bCs/>
          <w:color w:val="333333"/>
          <w:spacing w:val="2"/>
          <w:sz w:val="22"/>
          <w:szCs w:val="22"/>
        </w:rPr>
        <w:t>A</w:t>
      </w:r>
      <w:r w:rsidRPr="00A7002F">
        <w:rPr>
          <w:rFonts w:asciiTheme="minorHAnsi" w:eastAsia="Arial" w:hAnsiTheme="minorHAnsi" w:cstheme="minorHAnsi"/>
          <w:bCs/>
          <w:color w:val="333333"/>
          <w:spacing w:val="1"/>
          <w:sz w:val="22"/>
          <w:szCs w:val="22"/>
        </w:rPr>
        <w:t>rli</w:t>
      </w:r>
      <w:r w:rsidRPr="00A7002F">
        <w:rPr>
          <w:rFonts w:asciiTheme="minorHAnsi" w:eastAsia="Arial" w:hAnsiTheme="minorHAnsi" w:cstheme="minorHAnsi"/>
          <w:bCs/>
          <w:color w:val="333333"/>
          <w:spacing w:val="2"/>
          <w:sz w:val="22"/>
          <w:szCs w:val="22"/>
        </w:rPr>
        <w:t>ng</w:t>
      </w:r>
      <w:r w:rsidRPr="00A7002F">
        <w:rPr>
          <w:rFonts w:asciiTheme="minorHAnsi" w:eastAsia="Arial" w:hAnsiTheme="minorHAnsi" w:cstheme="minorHAnsi"/>
          <w:bCs/>
          <w:color w:val="333333"/>
          <w:spacing w:val="1"/>
          <w:sz w:val="22"/>
          <w:szCs w:val="22"/>
        </w:rPr>
        <w:t>t</w:t>
      </w:r>
      <w:r w:rsidRPr="00A7002F">
        <w:rPr>
          <w:rFonts w:asciiTheme="minorHAnsi" w:eastAsia="Arial" w:hAnsiTheme="minorHAnsi" w:cstheme="minorHAnsi"/>
          <w:bCs/>
          <w:color w:val="333333"/>
          <w:spacing w:val="2"/>
          <w:sz w:val="22"/>
          <w:szCs w:val="22"/>
        </w:rPr>
        <w:t>on</w:t>
      </w:r>
      <w:r w:rsidRPr="00A7002F">
        <w:rPr>
          <w:rFonts w:asciiTheme="minorHAnsi" w:eastAsia="Arial" w:hAnsiTheme="minorHAnsi" w:cstheme="minorHAnsi"/>
          <w:bCs/>
          <w:color w:val="333333"/>
          <w:sz w:val="22"/>
          <w:szCs w:val="22"/>
        </w:rPr>
        <w:t>,</w:t>
      </w:r>
      <w:r w:rsidRPr="00A7002F">
        <w:rPr>
          <w:rFonts w:asciiTheme="minorHAnsi" w:eastAsia="Arial" w:hAnsiTheme="minorHAnsi" w:cstheme="minorHAnsi"/>
          <w:bCs/>
          <w:color w:val="333333"/>
          <w:spacing w:val="29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bCs/>
          <w:color w:val="333333"/>
          <w:spacing w:val="2"/>
          <w:w w:val="103"/>
          <w:sz w:val="22"/>
          <w:szCs w:val="22"/>
        </w:rPr>
        <w:t>V</w:t>
      </w:r>
      <w:r w:rsidRPr="00A7002F">
        <w:rPr>
          <w:rFonts w:asciiTheme="minorHAnsi" w:eastAsia="Arial" w:hAnsiTheme="minorHAnsi" w:cstheme="minorHAnsi"/>
          <w:bCs/>
          <w:color w:val="333333"/>
          <w:spacing w:val="1"/>
          <w:w w:val="103"/>
          <w:sz w:val="22"/>
          <w:szCs w:val="22"/>
        </w:rPr>
        <w:t>ir</w:t>
      </w:r>
      <w:r w:rsidRPr="00A7002F">
        <w:rPr>
          <w:rFonts w:asciiTheme="minorHAnsi" w:eastAsia="Arial" w:hAnsiTheme="minorHAnsi" w:cstheme="minorHAnsi"/>
          <w:bCs/>
          <w:color w:val="333333"/>
          <w:spacing w:val="2"/>
          <w:w w:val="103"/>
          <w:sz w:val="22"/>
          <w:szCs w:val="22"/>
        </w:rPr>
        <w:t>g</w:t>
      </w:r>
      <w:r w:rsidRPr="00A7002F">
        <w:rPr>
          <w:rFonts w:asciiTheme="minorHAnsi" w:eastAsia="Arial" w:hAnsiTheme="minorHAnsi" w:cstheme="minorHAnsi"/>
          <w:bCs/>
          <w:color w:val="333333"/>
          <w:spacing w:val="1"/>
          <w:w w:val="103"/>
          <w:sz w:val="22"/>
          <w:szCs w:val="22"/>
        </w:rPr>
        <w:t>i</w:t>
      </w:r>
      <w:r w:rsidRPr="00A7002F">
        <w:rPr>
          <w:rFonts w:asciiTheme="minorHAnsi" w:eastAsia="Arial" w:hAnsiTheme="minorHAnsi" w:cstheme="minorHAnsi"/>
          <w:bCs/>
          <w:color w:val="333333"/>
          <w:spacing w:val="2"/>
          <w:w w:val="103"/>
          <w:sz w:val="22"/>
          <w:szCs w:val="22"/>
        </w:rPr>
        <w:t>n</w:t>
      </w:r>
      <w:r w:rsidRPr="00A7002F">
        <w:rPr>
          <w:rFonts w:asciiTheme="minorHAnsi" w:eastAsia="Arial" w:hAnsiTheme="minorHAnsi" w:cstheme="minorHAnsi"/>
          <w:bCs/>
          <w:color w:val="333333"/>
          <w:spacing w:val="1"/>
          <w:w w:val="103"/>
          <w:sz w:val="22"/>
          <w:szCs w:val="22"/>
        </w:rPr>
        <w:t>i</w:t>
      </w:r>
      <w:r w:rsidRPr="00A7002F">
        <w:rPr>
          <w:rFonts w:asciiTheme="minorHAnsi" w:eastAsia="Arial" w:hAnsiTheme="minorHAnsi" w:cstheme="minorHAnsi"/>
          <w:bCs/>
          <w:color w:val="333333"/>
          <w:w w:val="103"/>
          <w:sz w:val="22"/>
          <w:szCs w:val="22"/>
        </w:rPr>
        <w:t>a</w:t>
      </w:r>
    </w:p>
    <w:p w14:paraId="46731A8B" w14:textId="77777777" w:rsidR="00EE32BF" w:rsidRPr="00A7002F" w:rsidRDefault="00A7002F">
      <w:pPr>
        <w:spacing w:before="16"/>
        <w:ind w:left="105"/>
        <w:rPr>
          <w:rFonts w:asciiTheme="minorHAnsi" w:eastAsia="Arial" w:hAnsiTheme="minorHAnsi" w:cstheme="minorHAnsi"/>
          <w:bCs/>
          <w:sz w:val="22"/>
          <w:szCs w:val="22"/>
        </w:rPr>
      </w:pPr>
      <w:r w:rsidRPr="00A7002F">
        <w:rPr>
          <w:rFonts w:asciiTheme="minorHAnsi" w:eastAsia="Arial" w:hAnsiTheme="minorHAnsi" w:cstheme="minorHAnsi"/>
          <w:bCs/>
          <w:color w:val="333333"/>
          <w:spacing w:val="2"/>
          <w:sz w:val="22"/>
          <w:szCs w:val="22"/>
        </w:rPr>
        <w:t>200</w:t>
      </w:r>
      <w:r w:rsidRPr="00A7002F">
        <w:rPr>
          <w:rFonts w:asciiTheme="minorHAnsi" w:eastAsia="Arial" w:hAnsiTheme="minorHAnsi" w:cstheme="minorHAnsi"/>
          <w:bCs/>
          <w:color w:val="333333"/>
          <w:sz w:val="22"/>
          <w:szCs w:val="22"/>
        </w:rPr>
        <w:t>2</w:t>
      </w:r>
      <w:r w:rsidRPr="00A7002F">
        <w:rPr>
          <w:rFonts w:asciiTheme="minorHAnsi" w:eastAsia="Arial" w:hAnsiTheme="minorHAnsi" w:cstheme="minorHAnsi"/>
          <w:bCs/>
          <w:color w:val="333333"/>
          <w:spacing w:val="15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bCs/>
          <w:color w:val="333333"/>
          <w:sz w:val="22"/>
          <w:szCs w:val="22"/>
        </w:rPr>
        <w:t>-</w:t>
      </w:r>
      <w:r w:rsidRPr="00A7002F">
        <w:rPr>
          <w:rFonts w:asciiTheme="minorHAnsi" w:eastAsia="Arial" w:hAnsiTheme="minorHAnsi" w:cstheme="minorHAnsi"/>
          <w:bCs/>
          <w:color w:val="333333"/>
          <w:spacing w:val="3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bCs/>
          <w:color w:val="333333"/>
          <w:spacing w:val="2"/>
          <w:w w:val="103"/>
          <w:sz w:val="22"/>
          <w:szCs w:val="22"/>
        </w:rPr>
        <w:t>2006</w:t>
      </w:r>
    </w:p>
    <w:p w14:paraId="48CE29ED" w14:textId="77777777" w:rsidR="00EE32BF" w:rsidRPr="00A7002F" w:rsidRDefault="00EE32BF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1EEA6068" w14:textId="3A240953" w:rsidR="00EE32BF" w:rsidRPr="00A7002F" w:rsidRDefault="00A7002F" w:rsidP="00A7002F">
      <w:pPr>
        <w:ind w:left="105"/>
        <w:rPr>
          <w:rFonts w:asciiTheme="minorHAnsi" w:eastAsia="Arial" w:hAnsiTheme="minorHAnsi" w:cstheme="minorHAnsi"/>
          <w:sz w:val="22"/>
          <w:szCs w:val="22"/>
        </w:rPr>
      </w:pPr>
      <w:r w:rsidRPr="00A7002F">
        <w:rPr>
          <w:rFonts w:asciiTheme="minorHAnsi" w:eastAsia="Arial" w:hAnsiTheme="minorHAnsi" w:cstheme="minorHAnsi"/>
          <w:b/>
          <w:color w:val="333333"/>
          <w:sz w:val="22"/>
          <w:szCs w:val="22"/>
        </w:rPr>
        <w:t>Experience</w:t>
      </w:r>
    </w:p>
    <w:p w14:paraId="2081273C" w14:textId="77777777" w:rsidR="00EE32BF" w:rsidRPr="00A7002F" w:rsidRDefault="00A7002F">
      <w:pPr>
        <w:ind w:left="105"/>
        <w:rPr>
          <w:rFonts w:asciiTheme="minorHAnsi" w:eastAsia="Arial" w:hAnsiTheme="minorHAnsi" w:cstheme="minorHAnsi"/>
          <w:sz w:val="22"/>
          <w:szCs w:val="22"/>
        </w:rPr>
      </w:pPr>
      <w:r w:rsidRPr="00A7002F">
        <w:rPr>
          <w:rFonts w:asciiTheme="minorHAnsi" w:eastAsia="Arial" w:hAnsiTheme="minorHAnsi" w:cstheme="minorHAnsi"/>
          <w:b/>
          <w:color w:val="333333"/>
          <w:spacing w:val="2"/>
          <w:sz w:val="22"/>
          <w:szCs w:val="22"/>
        </w:rPr>
        <w:t>Pe</w:t>
      </w:r>
      <w:r w:rsidRPr="00A7002F">
        <w:rPr>
          <w:rFonts w:asciiTheme="minorHAnsi" w:eastAsia="Arial" w:hAnsiTheme="minorHAnsi" w:cstheme="minorHAnsi"/>
          <w:b/>
          <w:color w:val="333333"/>
          <w:sz w:val="22"/>
          <w:szCs w:val="22"/>
        </w:rPr>
        <w:t>t</w:t>
      </w:r>
      <w:r w:rsidRPr="00A7002F">
        <w:rPr>
          <w:rFonts w:asciiTheme="minorHAnsi" w:eastAsia="Arial" w:hAnsiTheme="minorHAnsi" w:cstheme="minorHAnsi"/>
          <w:b/>
          <w:color w:val="333333"/>
          <w:spacing w:val="10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b/>
          <w:color w:val="333333"/>
          <w:spacing w:val="2"/>
          <w:w w:val="103"/>
          <w:sz w:val="22"/>
          <w:szCs w:val="22"/>
        </w:rPr>
        <w:t>S</w:t>
      </w:r>
      <w:r w:rsidRPr="00A7002F">
        <w:rPr>
          <w:rFonts w:asciiTheme="minorHAnsi" w:eastAsia="Arial" w:hAnsiTheme="minorHAnsi" w:cstheme="minorHAnsi"/>
          <w:b/>
          <w:color w:val="333333"/>
          <w:spacing w:val="1"/>
          <w:w w:val="103"/>
          <w:sz w:val="22"/>
          <w:szCs w:val="22"/>
        </w:rPr>
        <w:t>itt</w:t>
      </w:r>
      <w:r w:rsidRPr="00A7002F">
        <w:rPr>
          <w:rFonts w:asciiTheme="minorHAnsi" w:eastAsia="Arial" w:hAnsiTheme="minorHAnsi" w:cstheme="minorHAnsi"/>
          <w:b/>
          <w:color w:val="333333"/>
          <w:spacing w:val="2"/>
          <w:w w:val="103"/>
          <w:sz w:val="22"/>
          <w:szCs w:val="22"/>
        </w:rPr>
        <w:t>e</w:t>
      </w:r>
      <w:r w:rsidRPr="00A7002F">
        <w:rPr>
          <w:rFonts w:asciiTheme="minorHAnsi" w:eastAsia="Arial" w:hAnsiTheme="minorHAnsi" w:cstheme="minorHAnsi"/>
          <w:b/>
          <w:color w:val="333333"/>
          <w:w w:val="103"/>
          <w:sz w:val="22"/>
          <w:szCs w:val="22"/>
        </w:rPr>
        <w:t>r</w:t>
      </w:r>
    </w:p>
    <w:p w14:paraId="15CAFE25" w14:textId="77777777" w:rsidR="00EE32BF" w:rsidRPr="00A7002F" w:rsidRDefault="00A7002F">
      <w:pPr>
        <w:spacing w:before="12"/>
        <w:ind w:left="105"/>
        <w:rPr>
          <w:rFonts w:asciiTheme="minorHAnsi" w:eastAsia="Arial" w:hAnsiTheme="minorHAnsi" w:cstheme="minorHAnsi"/>
          <w:sz w:val="22"/>
          <w:szCs w:val="22"/>
        </w:rPr>
      </w:pPr>
      <w:r w:rsidRPr="00A7002F">
        <w:rPr>
          <w:rFonts w:asciiTheme="minorHAnsi" w:eastAsia="Arial" w:hAnsiTheme="minorHAnsi" w:cstheme="minorHAnsi"/>
          <w:b/>
          <w:color w:val="333333"/>
          <w:spacing w:val="2"/>
          <w:sz w:val="22"/>
          <w:szCs w:val="22"/>
        </w:rPr>
        <w:t>200</w:t>
      </w:r>
      <w:r w:rsidRPr="00A7002F">
        <w:rPr>
          <w:rFonts w:asciiTheme="minorHAnsi" w:eastAsia="Arial" w:hAnsiTheme="minorHAnsi" w:cstheme="minorHAnsi"/>
          <w:b/>
          <w:color w:val="333333"/>
          <w:sz w:val="22"/>
          <w:szCs w:val="22"/>
        </w:rPr>
        <w:t>4</w:t>
      </w:r>
      <w:r w:rsidRPr="00A7002F">
        <w:rPr>
          <w:rFonts w:asciiTheme="minorHAnsi" w:eastAsia="Arial" w:hAnsiTheme="minorHAnsi" w:cstheme="minorHAnsi"/>
          <w:b/>
          <w:color w:val="333333"/>
          <w:spacing w:val="15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b/>
          <w:color w:val="333333"/>
          <w:sz w:val="22"/>
          <w:szCs w:val="22"/>
        </w:rPr>
        <w:t>-</w:t>
      </w:r>
      <w:r w:rsidRPr="00A7002F">
        <w:rPr>
          <w:rFonts w:asciiTheme="minorHAnsi" w:eastAsia="Arial" w:hAnsiTheme="minorHAnsi" w:cstheme="minorHAnsi"/>
          <w:b/>
          <w:color w:val="333333"/>
          <w:spacing w:val="3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b/>
          <w:color w:val="333333"/>
          <w:spacing w:val="2"/>
          <w:w w:val="103"/>
          <w:sz w:val="22"/>
          <w:szCs w:val="22"/>
        </w:rPr>
        <w:t>P</w:t>
      </w:r>
      <w:r w:rsidRPr="00A7002F">
        <w:rPr>
          <w:rFonts w:asciiTheme="minorHAnsi" w:eastAsia="Arial" w:hAnsiTheme="minorHAnsi" w:cstheme="minorHAnsi"/>
          <w:b/>
          <w:color w:val="333333"/>
          <w:spacing w:val="1"/>
          <w:w w:val="103"/>
          <w:sz w:val="22"/>
          <w:szCs w:val="22"/>
        </w:rPr>
        <w:t>r</w:t>
      </w:r>
      <w:r w:rsidRPr="00A7002F">
        <w:rPr>
          <w:rFonts w:asciiTheme="minorHAnsi" w:eastAsia="Arial" w:hAnsiTheme="minorHAnsi" w:cstheme="minorHAnsi"/>
          <w:b/>
          <w:color w:val="333333"/>
          <w:spacing w:val="2"/>
          <w:w w:val="103"/>
          <w:sz w:val="22"/>
          <w:szCs w:val="22"/>
        </w:rPr>
        <w:t>esen</w:t>
      </w:r>
      <w:r w:rsidRPr="00A7002F">
        <w:rPr>
          <w:rFonts w:asciiTheme="minorHAnsi" w:eastAsia="Arial" w:hAnsiTheme="minorHAnsi" w:cstheme="minorHAnsi"/>
          <w:b/>
          <w:color w:val="333333"/>
          <w:w w:val="103"/>
          <w:sz w:val="22"/>
          <w:szCs w:val="22"/>
        </w:rPr>
        <w:t>t</w:t>
      </w:r>
    </w:p>
    <w:p w14:paraId="278480A6" w14:textId="77777777" w:rsidR="00EE32BF" w:rsidRPr="00A7002F" w:rsidRDefault="00A7002F">
      <w:pPr>
        <w:spacing w:before="12"/>
        <w:ind w:left="105"/>
        <w:rPr>
          <w:rFonts w:asciiTheme="minorHAnsi" w:eastAsia="Arial" w:hAnsiTheme="minorHAnsi" w:cstheme="minorHAnsi"/>
          <w:sz w:val="22"/>
          <w:szCs w:val="22"/>
        </w:rPr>
      </w:pP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•</w:t>
      </w:r>
      <w:r w:rsidRPr="00A7002F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P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r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ov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d</w:t>
      </w: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A7002F">
        <w:rPr>
          <w:rFonts w:asciiTheme="minorHAnsi" w:eastAsia="Arial" w:hAnsiTheme="minorHAnsi" w:cstheme="minorHAnsi"/>
          <w:color w:val="333333"/>
          <w:spacing w:val="22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pe</w:t>
      </w: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t</w:t>
      </w:r>
      <w:r w:rsidRPr="00A7002F">
        <w:rPr>
          <w:rFonts w:asciiTheme="minorHAnsi" w:eastAsia="Arial" w:hAnsiTheme="minorHAnsi" w:cstheme="minorHAnsi"/>
          <w:color w:val="333333"/>
          <w:spacing w:val="9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s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itti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n</w:t>
      </w: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g</w:t>
      </w:r>
      <w:r w:rsidRPr="00A7002F">
        <w:rPr>
          <w:rFonts w:asciiTheme="minorHAnsi" w:eastAsia="Arial" w:hAnsiTheme="minorHAnsi" w:cstheme="minorHAnsi"/>
          <w:color w:val="333333"/>
          <w:spacing w:val="18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se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r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v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ce</w:t>
      </w: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s</w:t>
      </w:r>
      <w:r w:rsidRPr="00A7002F">
        <w:rPr>
          <w:rFonts w:asciiTheme="minorHAnsi" w:eastAsia="Arial" w:hAnsiTheme="minorHAnsi" w:cstheme="minorHAnsi"/>
          <w:color w:val="333333"/>
          <w:spacing w:val="25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nc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l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ud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n</w:t>
      </w: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g</w:t>
      </w:r>
      <w:r w:rsidRPr="00A7002F">
        <w:rPr>
          <w:rFonts w:asciiTheme="minorHAnsi" w:eastAsia="Arial" w:hAnsiTheme="minorHAnsi" w:cstheme="minorHAnsi"/>
          <w:color w:val="333333"/>
          <w:spacing w:val="26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do</w:t>
      </w: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g</w:t>
      </w:r>
      <w:r w:rsidRPr="00A7002F">
        <w:rPr>
          <w:rFonts w:asciiTheme="minorHAnsi" w:eastAsia="Arial" w:hAnsiTheme="minorHAnsi" w:cstheme="minorHAnsi"/>
          <w:color w:val="333333"/>
          <w:spacing w:val="12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wa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l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k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ng</w:t>
      </w: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,</w:t>
      </w:r>
      <w:r w:rsidRPr="00A7002F">
        <w:rPr>
          <w:rFonts w:asciiTheme="minorHAnsi" w:eastAsia="Arial" w:hAnsiTheme="minorHAnsi" w:cstheme="minorHAnsi"/>
          <w:color w:val="333333"/>
          <w:spacing w:val="23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f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eed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n</w:t>
      </w: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g</w:t>
      </w:r>
      <w:r w:rsidRPr="00A7002F">
        <w:rPr>
          <w:rFonts w:asciiTheme="minorHAnsi" w:eastAsia="Arial" w:hAnsiTheme="minorHAnsi" w:cstheme="minorHAnsi"/>
          <w:color w:val="333333"/>
          <w:spacing w:val="22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an</w:t>
      </w: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d</w:t>
      </w:r>
      <w:r w:rsidRPr="00A7002F">
        <w:rPr>
          <w:rFonts w:asciiTheme="minorHAnsi" w:eastAsia="Arial" w:hAnsiTheme="minorHAnsi" w:cstheme="minorHAnsi"/>
          <w:color w:val="333333"/>
          <w:spacing w:val="12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ya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r</w:t>
      </w: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d</w:t>
      </w:r>
      <w:r w:rsidRPr="00A7002F">
        <w:rPr>
          <w:rFonts w:asciiTheme="minorHAnsi" w:eastAsia="Arial" w:hAnsiTheme="minorHAnsi" w:cstheme="minorHAnsi"/>
          <w:color w:val="333333"/>
          <w:spacing w:val="14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2"/>
          <w:w w:val="103"/>
          <w:sz w:val="22"/>
          <w:szCs w:val="22"/>
        </w:rPr>
        <w:t>ca</w:t>
      </w:r>
      <w:r w:rsidRPr="00A7002F">
        <w:rPr>
          <w:rFonts w:asciiTheme="minorHAnsi" w:eastAsia="Arial" w:hAnsiTheme="minorHAnsi" w:cstheme="minorHAnsi"/>
          <w:color w:val="333333"/>
          <w:spacing w:val="1"/>
          <w:w w:val="103"/>
          <w:sz w:val="22"/>
          <w:szCs w:val="22"/>
        </w:rPr>
        <w:t>r</w:t>
      </w:r>
      <w:r w:rsidRPr="00A7002F">
        <w:rPr>
          <w:rFonts w:asciiTheme="minorHAnsi" w:eastAsia="Arial" w:hAnsiTheme="minorHAnsi" w:cstheme="minorHAnsi"/>
          <w:color w:val="333333"/>
          <w:spacing w:val="2"/>
          <w:w w:val="103"/>
          <w:sz w:val="22"/>
          <w:szCs w:val="22"/>
        </w:rPr>
        <w:t>e</w:t>
      </w:r>
      <w:r w:rsidRPr="00A7002F">
        <w:rPr>
          <w:rFonts w:asciiTheme="minorHAnsi" w:eastAsia="Arial" w:hAnsiTheme="minorHAnsi" w:cstheme="minorHAnsi"/>
          <w:color w:val="333333"/>
          <w:w w:val="103"/>
          <w:sz w:val="22"/>
          <w:szCs w:val="22"/>
        </w:rPr>
        <w:t>.</w:t>
      </w:r>
    </w:p>
    <w:p w14:paraId="2148246B" w14:textId="77777777" w:rsidR="00EE32BF" w:rsidRPr="00A7002F" w:rsidRDefault="00EE32BF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67A9D49E" w14:textId="77777777" w:rsidR="00EE32BF" w:rsidRPr="00A7002F" w:rsidRDefault="00A7002F">
      <w:pPr>
        <w:ind w:left="105"/>
        <w:rPr>
          <w:rFonts w:asciiTheme="minorHAnsi" w:eastAsia="Arial" w:hAnsiTheme="minorHAnsi" w:cstheme="minorHAnsi"/>
          <w:sz w:val="22"/>
          <w:szCs w:val="22"/>
        </w:rPr>
      </w:pPr>
      <w:r w:rsidRPr="00A7002F">
        <w:rPr>
          <w:rFonts w:asciiTheme="minorHAnsi" w:eastAsia="Arial" w:hAnsiTheme="minorHAnsi" w:cstheme="minorHAnsi"/>
          <w:b/>
          <w:color w:val="333333"/>
          <w:spacing w:val="2"/>
          <w:sz w:val="22"/>
          <w:szCs w:val="22"/>
        </w:rPr>
        <w:t>Ch</w:t>
      </w:r>
      <w:r w:rsidRPr="00A7002F">
        <w:rPr>
          <w:rFonts w:asciiTheme="minorHAnsi" w:eastAsia="Arial" w:hAnsiTheme="minorHAnsi" w:cstheme="minorHAnsi"/>
          <w:b/>
          <w:color w:val="333333"/>
          <w:spacing w:val="1"/>
          <w:sz w:val="22"/>
          <w:szCs w:val="22"/>
        </w:rPr>
        <w:t>il</w:t>
      </w:r>
      <w:r w:rsidRPr="00A7002F">
        <w:rPr>
          <w:rFonts w:asciiTheme="minorHAnsi" w:eastAsia="Arial" w:hAnsiTheme="minorHAnsi" w:cstheme="minorHAnsi"/>
          <w:b/>
          <w:color w:val="333333"/>
          <w:sz w:val="22"/>
          <w:szCs w:val="22"/>
        </w:rPr>
        <w:t>d</w:t>
      </w:r>
      <w:r w:rsidRPr="00A7002F">
        <w:rPr>
          <w:rFonts w:asciiTheme="minorHAnsi" w:eastAsia="Arial" w:hAnsiTheme="minorHAnsi" w:cstheme="minorHAnsi"/>
          <w:b/>
          <w:color w:val="333333"/>
          <w:spacing w:val="17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b/>
          <w:color w:val="333333"/>
          <w:spacing w:val="2"/>
          <w:w w:val="103"/>
          <w:sz w:val="22"/>
          <w:szCs w:val="22"/>
        </w:rPr>
        <w:t>Ca</w:t>
      </w:r>
      <w:r w:rsidRPr="00A7002F">
        <w:rPr>
          <w:rFonts w:asciiTheme="minorHAnsi" w:eastAsia="Arial" w:hAnsiTheme="minorHAnsi" w:cstheme="minorHAnsi"/>
          <w:b/>
          <w:color w:val="333333"/>
          <w:spacing w:val="1"/>
          <w:w w:val="103"/>
          <w:sz w:val="22"/>
          <w:szCs w:val="22"/>
        </w:rPr>
        <w:t>r</w:t>
      </w:r>
      <w:r w:rsidRPr="00A7002F">
        <w:rPr>
          <w:rFonts w:asciiTheme="minorHAnsi" w:eastAsia="Arial" w:hAnsiTheme="minorHAnsi" w:cstheme="minorHAnsi"/>
          <w:b/>
          <w:color w:val="333333"/>
          <w:w w:val="103"/>
          <w:sz w:val="22"/>
          <w:szCs w:val="22"/>
        </w:rPr>
        <w:t>e</w:t>
      </w:r>
    </w:p>
    <w:p w14:paraId="794E90A1" w14:textId="77777777" w:rsidR="00EE32BF" w:rsidRPr="00A7002F" w:rsidRDefault="00A7002F">
      <w:pPr>
        <w:spacing w:before="7"/>
        <w:ind w:left="105"/>
        <w:rPr>
          <w:rFonts w:asciiTheme="minorHAnsi" w:eastAsia="Arial" w:hAnsiTheme="minorHAnsi" w:cstheme="minorHAnsi"/>
          <w:sz w:val="22"/>
          <w:szCs w:val="22"/>
        </w:rPr>
      </w:pPr>
      <w:r w:rsidRPr="00A7002F">
        <w:rPr>
          <w:rFonts w:asciiTheme="minorHAnsi" w:eastAsia="Arial" w:hAnsiTheme="minorHAnsi" w:cstheme="minorHAnsi"/>
          <w:b/>
          <w:color w:val="333333"/>
          <w:spacing w:val="2"/>
          <w:sz w:val="22"/>
          <w:szCs w:val="22"/>
        </w:rPr>
        <w:t>200</w:t>
      </w:r>
      <w:r w:rsidRPr="00A7002F">
        <w:rPr>
          <w:rFonts w:asciiTheme="minorHAnsi" w:eastAsia="Arial" w:hAnsiTheme="minorHAnsi" w:cstheme="minorHAnsi"/>
          <w:b/>
          <w:color w:val="333333"/>
          <w:sz w:val="22"/>
          <w:szCs w:val="22"/>
        </w:rPr>
        <w:t>2</w:t>
      </w:r>
      <w:r w:rsidRPr="00A7002F">
        <w:rPr>
          <w:rFonts w:asciiTheme="minorHAnsi" w:eastAsia="Arial" w:hAnsiTheme="minorHAnsi" w:cstheme="minorHAnsi"/>
          <w:b/>
          <w:color w:val="333333"/>
          <w:spacing w:val="15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b/>
          <w:color w:val="333333"/>
          <w:sz w:val="22"/>
          <w:szCs w:val="22"/>
        </w:rPr>
        <w:t>-</w:t>
      </w:r>
      <w:r w:rsidRPr="00A7002F">
        <w:rPr>
          <w:rFonts w:asciiTheme="minorHAnsi" w:eastAsia="Arial" w:hAnsiTheme="minorHAnsi" w:cstheme="minorHAnsi"/>
          <w:b/>
          <w:color w:val="333333"/>
          <w:spacing w:val="3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b/>
          <w:color w:val="333333"/>
          <w:spacing w:val="2"/>
          <w:w w:val="103"/>
          <w:sz w:val="22"/>
          <w:szCs w:val="22"/>
        </w:rPr>
        <w:t>P</w:t>
      </w:r>
      <w:r w:rsidRPr="00A7002F">
        <w:rPr>
          <w:rFonts w:asciiTheme="minorHAnsi" w:eastAsia="Arial" w:hAnsiTheme="minorHAnsi" w:cstheme="minorHAnsi"/>
          <w:b/>
          <w:color w:val="333333"/>
          <w:spacing w:val="1"/>
          <w:w w:val="103"/>
          <w:sz w:val="22"/>
          <w:szCs w:val="22"/>
        </w:rPr>
        <w:t>r</w:t>
      </w:r>
      <w:r w:rsidRPr="00A7002F">
        <w:rPr>
          <w:rFonts w:asciiTheme="minorHAnsi" w:eastAsia="Arial" w:hAnsiTheme="minorHAnsi" w:cstheme="minorHAnsi"/>
          <w:b/>
          <w:color w:val="333333"/>
          <w:spacing w:val="2"/>
          <w:w w:val="103"/>
          <w:sz w:val="22"/>
          <w:szCs w:val="22"/>
        </w:rPr>
        <w:t>esen</w:t>
      </w:r>
      <w:r w:rsidRPr="00A7002F">
        <w:rPr>
          <w:rFonts w:asciiTheme="minorHAnsi" w:eastAsia="Arial" w:hAnsiTheme="minorHAnsi" w:cstheme="minorHAnsi"/>
          <w:b/>
          <w:color w:val="333333"/>
          <w:w w:val="103"/>
          <w:sz w:val="22"/>
          <w:szCs w:val="22"/>
        </w:rPr>
        <w:t>t</w:t>
      </w:r>
    </w:p>
    <w:p w14:paraId="560F6B85" w14:textId="77777777" w:rsidR="00EE32BF" w:rsidRPr="00A7002F" w:rsidRDefault="00A7002F">
      <w:pPr>
        <w:spacing w:before="16"/>
        <w:ind w:left="105"/>
        <w:rPr>
          <w:rFonts w:asciiTheme="minorHAnsi" w:eastAsia="Arial" w:hAnsiTheme="minorHAnsi" w:cstheme="minorHAnsi"/>
          <w:sz w:val="22"/>
          <w:szCs w:val="22"/>
        </w:rPr>
      </w:pPr>
      <w:r w:rsidRPr="00A7002F">
        <w:rPr>
          <w:rFonts w:asciiTheme="minorHAnsi" w:eastAsia="Arial" w:hAnsiTheme="minorHAnsi" w:cstheme="minorHAnsi"/>
          <w:sz w:val="22"/>
          <w:szCs w:val="22"/>
        </w:rPr>
        <w:t>•</w:t>
      </w:r>
      <w:r w:rsidRPr="00A7002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7002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7002F">
        <w:rPr>
          <w:rFonts w:asciiTheme="minorHAnsi" w:eastAsia="Arial" w:hAnsiTheme="minorHAnsi" w:cstheme="minorHAnsi"/>
          <w:spacing w:val="2"/>
          <w:sz w:val="22"/>
          <w:szCs w:val="22"/>
        </w:rPr>
        <w:t>ov</w:t>
      </w:r>
      <w:r w:rsidRPr="00A7002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7002F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A7002F">
        <w:rPr>
          <w:rFonts w:asciiTheme="minorHAnsi" w:eastAsia="Arial" w:hAnsiTheme="minorHAnsi" w:cstheme="minorHAnsi"/>
          <w:sz w:val="22"/>
          <w:szCs w:val="22"/>
        </w:rPr>
        <w:t>e</w:t>
      </w:r>
      <w:r w:rsidRPr="00A7002F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spacing w:val="2"/>
          <w:sz w:val="22"/>
          <w:szCs w:val="22"/>
        </w:rPr>
        <w:t>ch</w:t>
      </w:r>
      <w:r w:rsidRPr="00A7002F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A7002F">
        <w:rPr>
          <w:rFonts w:asciiTheme="minorHAnsi" w:eastAsia="Arial" w:hAnsiTheme="minorHAnsi" w:cstheme="minorHAnsi"/>
          <w:sz w:val="22"/>
          <w:szCs w:val="22"/>
        </w:rPr>
        <w:t>d</w:t>
      </w:r>
      <w:r w:rsidRPr="00A7002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A7002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7002F">
        <w:rPr>
          <w:rFonts w:asciiTheme="minorHAnsi" w:eastAsia="Arial" w:hAnsiTheme="minorHAnsi" w:cstheme="minorHAnsi"/>
          <w:sz w:val="22"/>
          <w:szCs w:val="22"/>
        </w:rPr>
        <w:t>e</w:t>
      </w:r>
      <w:r w:rsidRPr="00A7002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7002F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7002F">
        <w:rPr>
          <w:rFonts w:asciiTheme="minorHAnsi" w:eastAsia="Arial" w:hAnsiTheme="minorHAnsi" w:cstheme="minorHAnsi"/>
          <w:sz w:val="22"/>
          <w:szCs w:val="22"/>
        </w:rPr>
        <w:t>r</w:t>
      </w:r>
      <w:r w:rsidRPr="00A7002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spacing w:val="2"/>
          <w:sz w:val="22"/>
          <w:szCs w:val="22"/>
        </w:rPr>
        <w:t>seve</w:t>
      </w:r>
      <w:r w:rsidRPr="00A7002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7002F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7002F">
        <w:rPr>
          <w:rFonts w:asciiTheme="minorHAnsi" w:eastAsia="Arial" w:hAnsiTheme="minorHAnsi" w:cstheme="minorHAnsi"/>
          <w:sz w:val="22"/>
          <w:szCs w:val="22"/>
        </w:rPr>
        <w:t>l</w:t>
      </w:r>
      <w:r w:rsidRPr="00A7002F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7002F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7002F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7002F">
        <w:rPr>
          <w:rFonts w:asciiTheme="minorHAnsi" w:eastAsia="Arial" w:hAnsiTheme="minorHAnsi" w:cstheme="minorHAnsi"/>
          <w:spacing w:val="1"/>
          <w:sz w:val="22"/>
          <w:szCs w:val="22"/>
        </w:rPr>
        <w:t>ili</w:t>
      </w:r>
      <w:r w:rsidRPr="00A7002F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7002F">
        <w:rPr>
          <w:rFonts w:asciiTheme="minorHAnsi" w:eastAsia="Arial" w:hAnsiTheme="minorHAnsi" w:cstheme="minorHAnsi"/>
          <w:sz w:val="22"/>
          <w:szCs w:val="22"/>
        </w:rPr>
        <w:t>s</w:t>
      </w:r>
      <w:r w:rsidRPr="00A7002F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7002F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A7002F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7002F">
        <w:rPr>
          <w:rFonts w:asciiTheme="minorHAnsi" w:eastAsia="Arial" w:hAnsiTheme="minorHAnsi" w:cstheme="minorHAnsi"/>
          <w:sz w:val="22"/>
          <w:szCs w:val="22"/>
        </w:rPr>
        <w:t>r</w:t>
      </w:r>
      <w:r w:rsidRPr="00A7002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spacing w:val="2"/>
          <w:sz w:val="22"/>
          <w:szCs w:val="22"/>
        </w:rPr>
        <w:t>schoo</w:t>
      </w:r>
      <w:r w:rsidRPr="00A7002F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7002F">
        <w:rPr>
          <w:rFonts w:asciiTheme="minorHAnsi" w:eastAsia="Arial" w:hAnsiTheme="minorHAnsi" w:cstheme="minorHAnsi"/>
          <w:sz w:val="22"/>
          <w:szCs w:val="22"/>
        </w:rPr>
        <w:t>,</w:t>
      </w:r>
      <w:r w:rsidRPr="00A7002F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spacing w:val="2"/>
          <w:sz w:val="22"/>
          <w:szCs w:val="22"/>
        </w:rPr>
        <w:t>weekend</w:t>
      </w:r>
      <w:r w:rsidRPr="00A7002F">
        <w:rPr>
          <w:rFonts w:asciiTheme="minorHAnsi" w:eastAsia="Arial" w:hAnsiTheme="minorHAnsi" w:cstheme="minorHAnsi"/>
          <w:sz w:val="22"/>
          <w:szCs w:val="22"/>
        </w:rPr>
        <w:t>s</w:t>
      </w:r>
      <w:r w:rsidRPr="00A7002F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7002F">
        <w:rPr>
          <w:rFonts w:asciiTheme="minorHAnsi" w:eastAsia="Arial" w:hAnsiTheme="minorHAnsi" w:cstheme="minorHAnsi"/>
          <w:sz w:val="22"/>
          <w:szCs w:val="22"/>
        </w:rPr>
        <w:t>d</w:t>
      </w:r>
      <w:r w:rsidRPr="00A7002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spacing w:val="2"/>
          <w:sz w:val="22"/>
          <w:szCs w:val="22"/>
        </w:rPr>
        <w:t>du</w:t>
      </w:r>
      <w:r w:rsidRPr="00A7002F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A7002F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7002F">
        <w:rPr>
          <w:rFonts w:asciiTheme="minorHAnsi" w:eastAsia="Arial" w:hAnsiTheme="minorHAnsi" w:cstheme="minorHAnsi"/>
          <w:sz w:val="22"/>
          <w:szCs w:val="22"/>
        </w:rPr>
        <w:t>g</w:t>
      </w:r>
      <w:r w:rsidRPr="00A7002F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spacing w:val="2"/>
          <w:sz w:val="22"/>
          <w:szCs w:val="22"/>
        </w:rPr>
        <w:t>schoo</w:t>
      </w:r>
      <w:r w:rsidRPr="00A7002F">
        <w:rPr>
          <w:rFonts w:asciiTheme="minorHAnsi" w:eastAsia="Arial" w:hAnsiTheme="minorHAnsi" w:cstheme="minorHAnsi"/>
          <w:sz w:val="22"/>
          <w:szCs w:val="22"/>
        </w:rPr>
        <w:t>l</w:t>
      </w:r>
      <w:r w:rsidRPr="00A7002F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vaca</w:t>
      </w:r>
      <w:r w:rsidRPr="00A7002F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ti</w:t>
      </w:r>
      <w:r w:rsidRPr="00A7002F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ons</w:t>
      </w:r>
      <w:r w:rsidRPr="00A7002F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89CB10C" w14:textId="77777777" w:rsidR="00EE32BF" w:rsidRPr="00A7002F" w:rsidRDefault="00EE32BF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1E40EA22" w14:textId="77777777" w:rsidR="00EE32BF" w:rsidRPr="00A7002F" w:rsidRDefault="00A7002F">
      <w:pPr>
        <w:ind w:left="105"/>
        <w:rPr>
          <w:rFonts w:asciiTheme="minorHAnsi" w:eastAsia="Arial" w:hAnsiTheme="minorHAnsi" w:cstheme="minorHAnsi"/>
          <w:sz w:val="22"/>
          <w:szCs w:val="22"/>
        </w:rPr>
      </w:pPr>
      <w:r w:rsidRPr="00A7002F">
        <w:rPr>
          <w:rFonts w:asciiTheme="minorHAnsi" w:eastAsia="Arial" w:hAnsiTheme="minorHAnsi" w:cstheme="minorHAnsi"/>
          <w:b/>
          <w:color w:val="333333"/>
          <w:sz w:val="22"/>
          <w:szCs w:val="22"/>
        </w:rPr>
        <w:t>Achievements</w:t>
      </w:r>
    </w:p>
    <w:p w14:paraId="3B62ECD9" w14:textId="77777777" w:rsidR="00EE32BF" w:rsidRPr="00A7002F" w:rsidRDefault="00A7002F">
      <w:pPr>
        <w:spacing w:before="6"/>
        <w:ind w:left="105"/>
        <w:rPr>
          <w:rFonts w:asciiTheme="minorHAnsi" w:eastAsia="Arial" w:hAnsiTheme="minorHAnsi" w:cstheme="minorHAnsi"/>
          <w:sz w:val="22"/>
          <w:szCs w:val="22"/>
        </w:rPr>
      </w:pP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•</w:t>
      </w:r>
      <w:r w:rsidRPr="00A7002F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Na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ti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ona</w:t>
      </w: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l</w:t>
      </w:r>
      <w:r w:rsidRPr="00A7002F">
        <w:rPr>
          <w:rFonts w:asciiTheme="minorHAnsi" w:eastAsia="Arial" w:hAnsiTheme="minorHAnsi" w:cstheme="minorHAnsi"/>
          <w:color w:val="333333"/>
          <w:spacing w:val="23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Hono</w:t>
      </w: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r</w:t>
      </w:r>
      <w:r w:rsidRPr="00A7002F">
        <w:rPr>
          <w:rFonts w:asciiTheme="minorHAnsi" w:eastAsia="Arial" w:hAnsiTheme="minorHAnsi" w:cstheme="minorHAnsi"/>
          <w:color w:val="333333"/>
          <w:spacing w:val="17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Soc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e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t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y</w:t>
      </w: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:</w:t>
      </w:r>
      <w:r w:rsidRPr="00A7002F">
        <w:rPr>
          <w:rFonts w:asciiTheme="minorHAnsi" w:eastAsia="Arial" w:hAnsiTheme="minorHAnsi" w:cstheme="minorHAnsi"/>
          <w:color w:val="333333"/>
          <w:spacing w:val="22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20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04</w:t>
      </w: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,</w:t>
      </w:r>
      <w:r w:rsidRPr="00A7002F">
        <w:rPr>
          <w:rFonts w:asciiTheme="minorHAnsi" w:eastAsia="Arial" w:hAnsiTheme="minorHAnsi" w:cstheme="minorHAnsi"/>
          <w:color w:val="333333"/>
          <w:spacing w:val="16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2005</w:t>
      </w: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,</w:t>
      </w:r>
      <w:r w:rsidRPr="00A7002F">
        <w:rPr>
          <w:rFonts w:asciiTheme="minorHAnsi" w:eastAsia="Arial" w:hAnsiTheme="minorHAnsi" w:cstheme="minorHAnsi"/>
          <w:color w:val="333333"/>
          <w:spacing w:val="16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2"/>
          <w:w w:val="103"/>
          <w:sz w:val="22"/>
          <w:szCs w:val="22"/>
        </w:rPr>
        <w:t>200</w:t>
      </w:r>
      <w:r w:rsidRPr="00A7002F">
        <w:rPr>
          <w:rFonts w:asciiTheme="minorHAnsi" w:eastAsia="Arial" w:hAnsiTheme="minorHAnsi" w:cstheme="minorHAnsi"/>
          <w:color w:val="333333"/>
          <w:w w:val="103"/>
          <w:sz w:val="22"/>
          <w:szCs w:val="22"/>
        </w:rPr>
        <w:t>6</w:t>
      </w:r>
    </w:p>
    <w:p w14:paraId="5D251A25" w14:textId="77777777" w:rsidR="00EE32BF" w:rsidRPr="00A7002F" w:rsidRDefault="00A7002F">
      <w:pPr>
        <w:spacing w:before="12"/>
        <w:ind w:left="105"/>
        <w:rPr>
          <w:rFonts w:asciiTheme="minorHAnsi" w:eastAsia="Arial" w:hAnsiTheme="minorHAnsi" w:cstheme="minorHAnsi"/>
          <w:sz w:val="22"/>
          <w:szCs w:val="22"/>
        </w:rPr>
      </w:pP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•</w:t>
      </w:r>
      <w:r w:rsidRPr="00A7002F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Acade</w:t>
      </w:r>
      <w:r w:rsidRPr="00A7002F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>m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c</w:t>
      </w:r>
      <w:r w:rsidRPr="00A7002F">
        <w:rPr>
          <w:rFonts w:asciiTheme="minorHAnsi" w:eastAsia="Arial" w:hAnsiTheme="minorHAnsi" w:cstheme="minorHAnsi"/>
          <w:color w:val="333333"/>
          <w:spacing w:val="28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Hono</w:t>
      </w: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r</w:t>
      </w:r>
      <w:r w:rsidRPr="00A7002F">
        <w:rPr>
          <w:rFonts w:asciiTheme="minorHAnsi" w:eastAsia="Arial" w:hAnsiTheme="minorHAnsi" w:cstheme="minorHAnsi"/>
          <w:color w:val="333333"/>
          <w:spacing w:val="17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Ro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ll</w:t>
      </w: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:</w:t>
      </w:r>
      <w:r w:rsidRPr="00A7002F">
        <w:rPr>
          <w:rFonts w:asciiTheme="minorHAnsi" w:eastAsia="Arial" w:hAnsiTheme="minorHAnsi" w:cstheme="minorHAnsi"/>
          <w:color w:val="333333"/>
          <w:spacing w:val="13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200</w:t>
      </w: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2</w:t>
      </w:r>
      <w:r w:rsidRPr="00A7002F">
        <w:rPr>
          <w:rFonts w:asciiTheme="minorHAnsi" w:eastAsia="Arial" w:hAnsiTheme="minorHAnsi" w:cstheme="minorHAnsi"/>
          <w:color w:val="333333"/>
          <w:spacing w:val="16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-</w:t>
      </w:r>
      <w:r w:rsidRPr="00A7002F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2"/>
          <w:w w:val="103"/>
          <w:sz w:val="22"/>
          <w:szCs w:val="22"/>
        </w:rPr>
        <w:t>2006</w:t>
      </w:r>
    </w:p>
    <w:p w14:paraId="7368EB0F" w14:textId="77777777" w:rsidR="00EE32BF" w:rsidRPr="00A7002F" w:rsidRDefault="00EE32BF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</w:p>
    <w:p w14:paraId="196AEFB1" w14:textId="138691FE" w:rsidR="00EE32BF" w:rsidRPr="00A7002F" w:rsidRDefault="00A7002F" w:rsidP="00A7002F">
      <w:pPr>
        <w:ind w:left="105"/>
        <w:rPr>
          <w:rFonts w:asciiTheme="minorHAnsi" w:eastAsia="Arial" w:hAnsiTheme="minorHAnsi" w:cstheme="minorHAnsi"/>
          <w:sz w:val="22"/>
          <w:szCs w:val="22"/>
        </w:rPr>
      </w:pPr>
      <w:r w:rsidRPr="00A7002F">
        <w:rPr>
          <w:rFonts w:asciiTheme="minorHAnsi" w:eastAsia="Arial" w:hAnsiTheme="minorHAnsi" w:cstheme="minorHAnsi"/>
          <w:b/>
          <w:color w:val="333333"/>
          <w:sz w:val="22"/>
          <w:szCs w:val="22"/>
        </w:rPr>
        <w:t>Volunteer Experience</w:t>
      </w:r>
    </w:p>
    <w:p w14:paraId="367A2547" w14:textId="77777777" w:rsidR="00EE32BF" w:rsidRPr="00A7002F" w:rsidRDefault="00A7002F">
      <w:pPr>
        <w:ind w:left="105"/>
        <w:rPr>
          <w:rFonts w:asciiTheme="minorHAnsi" w:eastAsia="Arial" w:hAnsiTheme="minorHAnsi" w:cstheme="minorHAnsi"/>
          <w:sz w:val="22"/>
          <w:szCs w:val="22"/>
        </w:rPr>
      </w:pP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•</w:t>
      </w:r>
      <w:r w:rsidRPr="00A7002F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B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g</w:t>
      </w:r>
      <w:r w:rsidRPr="00A7002F">
        <w:rPr>
          <w:rFonts w:asciiTheme="minorHAnsi" w:eastAsia="Arial" w:hAnsiTheme="minorHAnsi" w:cstheme="minorHAnsi"/>
          <w:color w:val="333333"/>
          <w:spacing w:val="11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B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r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o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t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he</w:t>
      </w: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r</w:t>
      </w:r>
      <w:r w:rsidRPr="00A7002F">
        <w:rPr>
          <w:rFonts w:asciiTheme="minorHAnsi" w:eastAsia="Arial" w:hAnsiTheme="minorHAnsi" w:cstheme="minorHAnsi"/>
          <w:color w:val="333333"/>
          <w:spacing w:val="21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/</w:t>
      </w:r>
      <w:r w:rsidRPr="00A7002F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B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g</w:t>
      </w:r>
      <w:r w:rsidRPr="00A7002F">
        <w:rPr>
          <w:rFonts w:asciiTheme="minorHAnsi" w:eastAsia="Arial" w:hAnsiTheme="minorHAnsi" w:cstheme="minorHAnsi"/>
          <w:color w:val="333333"/>
          <w:spacing w:val="11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2"/>
          <w:w w:val="103"/>
          <w:sz w:val="22"/>
          <w:szCs w:val="22"/>
        </w:rPr>
        <w:t>S</w:t>
      </w:r>
      <w:r w:rsidRPr="00A7002F">
        <w:rPr>
          <w:rFonts w:asciiTheme="minorHAnsi" w:eastAsia="Arial" w:hAnsiTheme="minorHAnsi" w:cstheme="minorHAnsi"/>
          <w:color w:val="333333"/>
          <w:spacing w:val="1"/>
          <w:w w:val="103"/>
          <w:sz w:val="22"/>
          <w:szCs w:val="22"/>
        </w:rPr>
        <w:t>i</w:t>
      </w:r>
      <w:r w:rsidRPr="00A7002F">
        <w:rPr>
          <w:rFonts w:asciiTheme="minorHAnsi" w:eastAsia="Arial" w:hAnsiTheme="minorHAnsi" w:cstheme="minorHAnsi"/>
          <w:color w:val="333333"/>
          <w:spacing w:val="2"/>
          <w:w w:val="103"/>
          <w:sz w:val="22"/>
          <w:szCs w:val="22"/>
        </w:rPr>
        <w:t>s</w:t>
      </w:r>
      <w:r w:rsidRPr="00A7002F">
        <w:rPr>
          <w:rFonts w:asciiTheme="minorHAnsi" w:eastAsia="Arial" w:hAnsiTheme="minorHAnsi" w:cstheme="minorHAnsi"/>
          <w:color w:val="333333"/>
          <w:spacing w:val="1"/>
          <w:w w:val="103"/>
          <w:sz w:val="22"/>
          <w:szCs w:val="22"/>
        </w:rPr>
        <w:t>t</w:t>
      </w:r>
      <w:r w:rsidRPr="00A7002F">
        <w:rPr>
          <w:rFonts w:asciiTheme="minorHAnsi" w:eastAsia="Arial" w:hAnsiTheme="minorHAnsi" w:cstheme="minorHAnsi"/>
          <w:color w:val="333333"/>
          <w:spacing w:val="2"/>
          <w:w w:val="103"/>
          <w:sz w:val="22"/>
          <w:szCs w:val="22"/>
        </w:rPr>
        <w:t>e</w:t>
      </w:r>
      <w:r w:rsidRPr="00A7002F">
        <w:rPr>
          <w:rFonts w:asciiTheme="minorHAnsi" w:eastAsia="Arial" w:hAnsiTheme="minorHAnsi" w:cstheme="minorHAnsi"/>
          <w:color w:val="333333"/>
          <w:spacing w:val="1"/>
          <w:w w:val="103"/>
          <w:sz w:val="22"/>
          <w:szCs w:val="22"/>
        </w:rPr>
        <w:t>rs</w:t>
      </w:r>
    </w:p>
    <w:p w14:paraId="06F4F5AE" w14:textId="77777777" w:rsidR="00EE32BF" w:rsidRPr="00A7002F" w:rsidRDefault="00A7002F">
      <w:pPr>
        <w:spacing w:before="12"/>
        <w:ind w:left="105"/>
        <w:rPr>
          <w:rFonts w:asciiTheme="minorHAnsi" w:eastAsia="Arial" w:hAnsiTheme="minorHAnsi" w:cstheme="minorHAnsi"/>
          <w:sz w:val="22"/>
          <w:szCs w:val="22"/>
        </w:rPr>
      </w:pP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•</w:t>
      </w:r>
      <w:r w:rsidRPr="00A7002F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A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rli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ng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t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o</w:t>
      </w: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n</w:t>
      </w:r>
      <w:r w:rsidRPr="00A7002F">
        <w:rPr>
          <w:rFonts w:asciiTheme="minorHAnsi" w:eastAsia="Arial" w:hAnsiTheme="minorHAnsi" w:cstheme="minorHAnsi"/>
          <w:color w:val="333333"/>
          <w:spacing w:val="26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L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it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e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r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ac</w:t>
      </w: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y</w:t>
      </w:r>
      <w:r w:rsidRPr="00A7002F">
        <w:rPr>
          <w:rFonts w:asciiTheme="minorHAnsi" w:eastAsia="Arial" w:hAnsiTheme="minorHAnsi" w:cstheme="minorHAnsi"/>
          <w:color w:val="333333"/>
          <w:spacing w:val="23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2"/>
          <w:w w:val="103"/>
          <w:sz w:val="22"/>
          <w:szCs w:val="22"/>
        </w:rPr>
        <w:t>P</w:t>
      </w:r>
      <w:r w:rsidRPr="00A7002F">
        <w:rPr>
          <w:rFonts w:asciiTheme="minorHAnsi" w:eastAsia="Arial" w:hAnsiTheme="minorHAnsi" w:cstheme="minorHAnsi"/>
          <w:color w:val="333333"/>
          <w:spacing w:val="1"/>
          <w:w w:val="103"/>
          <w:sz w:val="22"/>
          <w:szCs w:val="22"/>
        </w:rPr>
        <w:t>r</w:t>
      </w:r>
      <w:r w:rsidRPr="00A7002F">
        <w:rPr>
          <w:rFonts w:asciiTheme="minorHAnsi" w:eastAsia="Arial" w:hAnsiTheme="minorHAnsi" w:cstheme="minorHAnsi"/>
          <w:color w:val="333333"/>
          <w:spacing w:val="2"/>
          <w:w w:val="103"/>
          <w:sz w:val="22"/>
          <w:szCs w:val="22"/>
        </w:rPr>
        <w:t>og</w:t>
      </w:r>
      <w:r w:rsidRPr="00A7002F">
        <w:rPr>
          <w:rFonts w:asciiTheme="minorHAnsi" w:eastAsia="Arial" w:hAnsiTheme="minorHAnsi" w:cstheme="minorHAnsi"/>
          <w:color w:val="333333"/>
          <w:spacing w:val="1"/>
          <w:w w:val="103"/>
          <w:sz w:val="22"/>
          <w:szCs w:val="22"/>
        </w:rPr>
        <w:t>r</w:t>
      </w:r>
      <w:r w:rsidRPr="00A7002F">
        <w:rPr>
          <w:rFonts w:asciiTheme="minorHAnsi" w:eastAsia="Arial" w:hAnsiTheme="minorHAnsi" w:cstheme="minorHAnsi"/>
          <w:color w:val="333333"/>
          <w:spacing w:val="2"/>
          <w:w w:val="103"/>
          <w:sz w:val="22"/>
          <w:szCs w:val="22"/>
        </w:rPr>
        <w:t>a</w:t>
      </w:r>
      <w:r w:rsidRPr="00A7002F">
        <w:rPr>
          <w:rFonts w:asciiTheme="minorHAnsi" w:eastAsia="Arial" w:hAnsiTheme="minorHAnsi" w:cstheme="minorHAnsi"/>
          <w:color w:val="333333"/>
          <w:w w:val="103"/>
          <w:sz w:val="22"/>
          <w:szCs w:val="22"/>
        </w:rPr>
        <w:t>m</w:t>
      </w:r>
    </w:p>
    <w:p w14:paraId="7E81C25D" w14:textId="77777777" w:rsidR="00EE32BF" w:rsidRPr="00A7002F" w:rsidRDefault="00A7002F">
      <w:pPr>
        <w:spacing w:before="16"/>
        <w:ind w:left="105"/>
        <w:rPr>
          <w:rFonts w:asciiTheme="minorHAnsi" w:eastAsia="Arial" w:hAnsiTheme="minorHAnsi" w:cstheme="minorHAnsi"/>
          <w:sz w:val="22"/>
          <w:szCs w:val="22"/>
        </w:rPr>
      </w:pP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•</w:t>
      </w:r>
      <w:r w:rsidRPr="00A7002F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Ru</w:t>
      </w: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n</w:t>
      </w:r>
      <w:r w:rsidRPr="00A7002F">
        <w:rPr>
          <w:rFonts w:asciiTheme="minorHAnsi" w:eastAsia="Arial" w:hAnsiTheme="minorHAnsi" w:cstheme="minorHAnsi"/>
          <w:color w:val="333333"/>
          <w:spacing w:val="13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f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o</w:t>
      </w: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r</w:t>
      </w:r>
      <w:r w:rsidRPr="00A7002F">
        <w:rPr>
          <w:rFonts w:asciiTheme="minorHAnsi" w:eastAsia="Arial" w:hAnsiTheme="minorHAnsi" w:cstheme="minorHAnsi"/>
          <w:color w:val="333333"/>
          <w:spacing w:val="8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2"/>
          <w:w w:val="103"/>
          <w:sz w:val="22"/>
          <w:szCs w:val="22"/>
        </w:rPr>
        <w:t>L</w:t>
      </w:r>
      <w:r w:rsidRPr="00A7002F">
        <w:rPr>
          <w:rFonts w:asciiTheme="minorHAnsi" w:eastAsia="Arial" w:hAnsiTheme="minorHAnsi" w:cstheme="minorHAnsi"/>
          <w:color w:val="333333"/>
          <w:spacing w:val="1"/>
          <w:w w:val="103"/>
          <w:sz w:val="22"/>
          <w:szCs w:val="22"/>
        </w:rPr>
        <w:t>if</w:t>
      </w:r>
      <w:r w:rsidRPr="00A7002F">
        <w:rPr>
          <w:rFonts w:asciiTheme="minorHAnsi" w:eastAsia="Arial" w:hAnsiTheme="minorHAnsi" w:cstheme="minorHAnsi"/>
          <w:color w:val="333333"/>
          <w:w w:val="103"/>
          <w:sz w:val="22"/>
          <w:szCs w:val="22"/>
        </w:rPr>
        <w:t>e</w:t>
      </w:r>
    </w:p>
    <w:p w14:paraId="530A65CA" w14:textId="77777777" w:rsidR="00EE32BF" w:rsidRPr="00A7002F" w:rsidRDefault="00EE32BF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1EA04384" w14:textId="628EE3EE" w:rsidR="00EE32BF" w:rsidRPr="00A7002F" w:rsidRDefault="00A7002F" w:rsidP="00A7002F">
      <w:pPr>
        <w:ind w:left="105"/>
        <w:rPr>
          <w:rFonts w:asciiTheme="minorHAnsi" w:eastAsia="Arial" w:hAnsiTheme="minorHAnsi" w:cstheme="minorHAnsi"/>
          <w:sz w:val="22"/>
          <w:szCs w:val="22"/>
        </w:rPr>
      </w:pPr>
      <w:r w:rsidRPr="00A7002F">
        <w:rPr>
          <w:rFonts w:asciiTheme="minorHAnsi" w:eastAsia="Arial" w:hAnsiTheme="minorHAnsi" w:cstheme="minorHAnsi"/>
          <w:b/>
          <w:color w:val="333333"/>
          <w:sz w:val="22"/>
          <w:szCs w:val="22"/>
        </w:rPr>
        <w:t>Interests / Activities</w:t>
      </w:r>
    </w:p>
    <w:p w14:paraId="054AD415" w14:textId="77777777" w:rsidR="00EE32BF" w:rsidRPr="00A7002F" w:rsidRDefault="00A7002F">
      <w:pPr>
        <w:ind w:left="105"/>
        <w:rPr>
          <w:rFonts w:asciiTheme="minorHAnsi" w:eastAsia="Arial" w:hAnsiTheme="minorHAnsi" w:cstheme="minorHAnsi"/>
          <w:sz w:val="22"/>
          <w:szCs w:val="22"/>
        </w:rPr>
      </w:pP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•</w:t>
      </w:r>
      <w:r w:rsidRPr="00A7002F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 xml:space="preserve"> M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e</w:t>
      </w:r>
      <w:r w:rsidRPr="00A7002F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>m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be</w:t>
      </w: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r</w:t>
      </w:r>
      <w:r w:rsidRPr="00A7002F">
        <w:rPr>
          <w:rFonts w:asciiTheme="minorHAnsi" w:eastAsia="Arial" w:hAnsiTheme="minorHAnsi" w:cstheme="minorHAnsi"/>
          <w:color w:val="333333"/>
          <w:spacing w:val="23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o</w:t>
      </w: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f</w:t>
      </w:r>
      <w:r w:rsidRPr="00A7002F">
        <w:rPr>
          <w:rFonts w:asciiTheme="minorHAnsi" w:eastAsia="Arial" w:hAnsiTheme="minorHAnsi" w:cstheme="minorHAnsi"/>
          <w:color w:val="333333"/>
          <w:spacing w:val="6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A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rli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ng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t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o</w:t>
      </w: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n</w:t>
      </w:r>
      <w:r w:rsidRPr="00A7002F">
        <w:rPr>
          <w:rFonts w:asciiTheme="minorHAnsi" w:eastAsia="Arial" w:hAnsiTheme="minorHAnsi" w:cstheme="minorHAnsi"/>
          <w:color w:val="333333"/>
          <w:spacing w:val="26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H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g</w:t>
      </w: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h</w:t>
      </w:r>
      <w:r w:rsidRPr="00A7002F">
        <w:rPr>
          <w:rFonts w:asciiTheme="minorHAnsi" w:eastAsia="Arial" w:hAnsiTheme="minorHAnsi" w:cstheme="minorHAnsi"/>
          <w:color w:val="333333"/>
          <w:spacing w:val="14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Schoo</w:t>
      </w: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l</w:t>
      </w:r>
      <w:r w:rsidRPr="00A7002F">
        <w:rPr>
          <w:rFonts w:asciiTheme="minorHAnsi" w:eastAsia="Arial" w:hAnsiTheme="minorHAnsi" w:cstheme="minorHAnsi"/>
          <w:color w:val="333333"/>
          <w:spacing w:val="19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Tenn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s</w:t>
      </w:r>
      <w:r w:rsidRPr="00A7002F">
        <w:rPr>
          <w:rFonts w:asciiTheme="minorHAnsi" w:eastAsia="Arial" w:hAnsiTheme="minorHAnsi" w:cstheme="minorHAnsi"/>
          <w:color w:val="333333"/>
          <w:spacing w:val="20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2"/>
          <w:w w:val="103"/>
          <w:sz w:val="22"/>
          <w:szCs w:val="22"/>
        </w:rPr>
        <w:t>Tea</w:t>
      </w:r>
      <w:r w:rsidRPr="00A7002F">
        <w:rPr>
          <w:rFonts w:asciiTheme="minorHAnsi" w:eastAsia="Arial" w:hAnsiTheme="minorHAnsi" w:cstheme="minorHAnsi"/>
          <w:color w:val="333333"/>
          <w:w w:val="103"/>
          <w:sz w:val="22"/>
          <w:szCs w:val="22"/>
        </w:rPr>
        <w:t>m</w:t>
      </w:r>
    </w:p>
    <w:p w14:paraId="22B6D4CA" w14:textId="77777777" w:rsidR="00EE32BF" w:rsidRPr="00A7002F" w:rsidRDefault="00A7002F">
      <w:pPr>
        <w:spacing w:before="12"/>
        <w:ind w:left="105"/>
        <w:rPr>
          <w:rFonts w:asciiTheme="minorHAnsi" w:eastAsia="Arial" w:hAnsiTheme="minorHAnsi" w:cstheme="minorHAnsi"/>
          <w:sz w:val="22"/>
          <w:szCs w:val="22"/>
        </w:rPr>
      </w:pP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•</w:t>
      </w:r>
      <w:r w:rsidRPr="00A7002F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 xml:space="preserve"> G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ir</w:t>
      </w: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l</w:t>
      </w:r>
      <w:r w:rsidRPr="00A7002F">
        <w:rPr>
          <w:rFonts w:asciiTheme="minorHAnsi" w:eastAsia="Arial" w:hAnsiTheme="minorHAnsi" w:cstheme="minorHAnsi"/>
          <w:color w:val="333333"/>
          <w:spacing w:val="10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2"/>
          <w:w w:val="103"/>
          <w:sz w:val="22"/>
          <w:szCs w:val="22"/>
        </w:rPr>
        <w:t>Scou</w:t>
      </w:r>
      <w:r w:rsidRPr="00A7002F">
        <w:rPr>
          <w:rFonts w:asciiTheme="minorHAnsi" w:eastAsia="Arial" w:hAnsiTheme="minorHAnsi" w:cstheme="minorHAnsi"/>
          <w:color w:val="333333"/>
          <w:w w:val="103"/>
          <w:sz w:val="22"/>
          <w:szCs w:val="22"/>
        </w:rPr>
        <w:t>t</w:t>
      </w:r>
    </w:p>
    <w:p w14:paraId="5B0E14D6" w14:textId="77777777" w:rsidR="00EE32BF" w:rsidRPr="00A7002F" w:rsidRDefault="00A7002F">
      <w:pPr>
        <w:spacing w:before="16"/>
        <w:ind w:left="105"/>
        <w:rPr>
          <w:rFonts w:asciiTheme="minorHAnsi" w:eastAsia="Arial" w:hAnsiTheme="minorHAnsi" w:cstheme="minorHAnsi"/>
          <w:sz w:val="22"/>
          <w:szCs w:val="22"/>
        </w:rPr>
      </w:pP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•</w:t>
      </w:r>
      <w:r w:rsidRPr="00A7002F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2"/>
          <w:w w:val="103"/>
          <w:sz w:val="22"/>
          <w:szCs w:val="22"/>
        </w:rPr>
        <w:t>P</w:t>
      </w:r>
      <w:r w:rsidRPr="00A7002F">
        <w:rPr>
          <w:rFonts w:asciiTheme="minorHAnsi" w:eastAsia="Arial" w:hAnsiTheme="minorHAnsi" w:cstheme="minorHAnsi"/>
          <w:color w:val="333333"/>
          <w:spacing w:val="1"/>
          <w:w w:val="103"/>
          <w:sz w:val="22"/>
          <w:szCs w:val="22"/>
        </w:rPr>
        <w:t>i</w:t>
      </w:r>
      <w:r w:rsidRPr="00A7002F">
        <w:rPr>
          <w:rFonts w:asciiTheme="minorHAnsi" w:eastAsia="Arial" w:hAnsiTheme="minorHAnsi" w:cstheme="minorHAnsi"/>
          <w:color w:val="333333"/>
          <w:spacing w:val="2"/>
          <w:w w:val="103"/>
          <w:sz w:val="22"/>
          <w:szCs w:val="22"/>
        </w:rPr>
        <w:t>an</w:t>
      </w:r>
      <w:r w:rsidRPr="00A7002F">
        <w:rPr>
          <w:rFonts w:asciiTheme="minorHAnsi" w:eastAsia="Arial" w:hAnsiTheme="minorHAnsi" w:cstheme="minorHAnsi"/>
          <w:color w:val="333333"/>
          <w:w w:val="103"/>
          <w:sz w:val="22"/>
          <w:szCs w:val="22"/>
        </w:rPr>
        <w:t>o</w:t>
      </w:r>
    </w:p>
    <w:p w14:paraId="46422C36" w14:textId="77777777" w:rsidR="00EE32BF" w:rsidRPr="00A7002F" w:rsidRDefault="00EE32BF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63B74CC8" w14:textId="1ECAFEAD" w:rsidR="00EE32BF" w:rsidRPr="00A7002F" w:rsidRDefault="00A7002F" w:rsidP="00A7002F">
      <w:pPr>
        <w:ind w:left="105"/>
        <w:rPr>
          <w:rFonts w:asciiTheme="minorHAnsi" w:eastAsia="Arial" w:hAnsiTheme="minorHAnsi" w:cstheme="minorHAnsi"/>
          <w:sz w:val="22"/>
          <w:szCs w:val="22"/>
        </w:rPr>
      </w:pPr>
      <w:r w:rsidRPr="00A7002F">
        <w:rPr>
          <w:rFonts w:asciiTheme="minorHAnsi" w:eastAsia="Arial" w:hAnsiTheme="minorHAnsi" w:cstheme="minorHAnsi"/>
          <w:b/>
          <w:color w:val="333333"/>
          <w:sz w:val="22"/>
          <w:szCs w:val="22"/>
        </w:rPr>
        <w:t xml:space="preserve">Computer </w:t>
      </w:r>
      <w:r w:rsidRPr="00A7002F">
        <w:rPr>
          <w:rFonts w:asciiTheme="minorHAnsi" w:eastAsia="Arial" w:hAnsiTheme="minorHAnsi" w:cstheme="minorHAnsi"/>
          <w:b/>
          <w:color w:val="333333"/>
          <w:sz w:val="22"/>
          <w:szCs w:val="22"/>
        </w:rPr>
        <w:t>Skills</w:t>
      </w:r>
    </w:p>
    <w:p w14:paraId="0A097864" w14:textId="77777777" w:rsidR="00EE32BF" w:rsidRPr="00A7002F" w:rsidRDefault="00A7002F">
      <w:pPr>
        <w:ind w:left="105"/>
        <w:rPr>
          <w:rFonts w:asciiTheme="minorHAnsi" w:eastAsia="Arial" w:hAnsiTheme="minorHAnsi" w:cstheme="minorHAnsi"/>
          <w:sz w:val="22"/>
          <w:szCs w:val="22"/>
        </w:rPr>
      </w:pP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•</w:t>
      </w:r>
      <w:r w:rsidRPr="00A7002F">
        <w:rPr>
          <w:rFonts w:asciiTheme="minorHAnsi" w:eastAsia="Arial" w:hAnsiTheme="minorHAnsi" w:cstheme="minorHAnsi"/>
          <w:color w:val="333333"/>
          <w:spacing w:val="4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P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r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o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fi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c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en</w:t>
      </w: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t</w:t>
      </w:r>
      <w:r w:rsidRPr="00A7002F">
        <w:rPr>
          <w:rFonts w:asciiTheme="minorHAnsi" w:eastAsia="Arial" w:hAnsiTheme="minorHAnsi" w:cstheme="minorHAnsi"/>
          <w:color w:val="333333"/>
          <w:spacing w:val="26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w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it</w:t>
      </w: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h</w:t>
      </w:r>
      <w:r w:rsidRPr="00A7002F">
        <w:rPr>
          <w:rFonts w:asciiTheme="minorHAnsi" w:eastAsia="Arial" w:hAnsiTheme="minorHAnsi" w:cstheme="minorHAnsi"/>
          <w:color w:val="333333"/>
          <w:spacing w:val="13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>M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c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r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oso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f</w:t>
      </w: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t</w:t>
      </w:r>
      <w:r w:rsidRPr="00A7002F">
        <w:rPr>
          <w:rFonts w:asciiTheme="minorHAnsi" w:eastAsia="Arial" w:hAnsiTheme="minorHAnsi" w:cstheme="minorHAnsi"/>
          <w:color w:val="333333"/>
          <w:spacing w:val="25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>W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o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r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d</w:t>
      </w: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,</w:t>
      </w:r>
      <w:r w:rsidRPr="00A7002F">
        <w:rPr>
          <w:rFonts w:asciiTheme="minorHAnsi" w:eastAsia="Arial" w:hAnsiTheme="minorHAnsi" w:cstheme="minorHAnsi"/>
          <w:color w:val="333333"/>
          <w:spacing w:val="17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Exce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l</w:t>
      </w: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,</w:t>
      </w:r>
      <w:r w:rsidRPr="00A7002F">
        <w:rPr>
          <w:rFonts w:asciiTheme="minorHAnsi" w:eastAsia="Arial" w:hAnsiTheme="minorHAnsi" w:cstheme="minorHAnsi"/>
          <w:color w:val="333333"/>
          <w:spacing w:val="17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an</w:t>
      </w: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d</w:t>
      </w:r>
      <w:r w:rsidRPr="00A7002F">
        <w:rPr>
          <w:rFonts w:asciiTheme="minorHAnsi" w:eastAsia="Arial" w:hAnsiTheme="minorHAnsi" w:cstheme="minorHAnsi"/>
          <w:color w:val="333333"/>
          <w:spacing w:val="13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Powe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r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Po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n</w:t>
      </w:r>
      <w:r w:rsidRPr="00A7002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t</w:t>
      </w: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,</w:t>
      </w:r>
      <w:r w:rsidRPr="00A7002F">
        <w:rPr>
          <w:rFonts w:asciiTheme="minorHAnsi" w:eastAsia="Arial" w:hAnsiTheme="minorHAnsi" w:cstheme="minorHAnsi"/>
          <w:color w:val="333333"/>
          <w:spacing w:val="33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an</w:t>
      </w:r>
      <w:r w:rsidRPr="00A7002F">
        <w:rPr>
          <w:rFonts w:asciiTheme="minorHAnsi" w:eastAsia="Arial" w:hAnsiTheme="minorHAnsi" w:cstheme="minorHAnsi"/>
          <w:color w:val="333333"/>
          <w:sz w:val="22"/>
          <w:szCs w:val="22"/>
        </w:rPr>
        <w:t>d</w:t>
      </w:r>
      <w:r w:rsidRPr="00A7002F">
        <w:rPr>
          <w:rFonts w:asciiTheme="minorHAnsi" w:eastAsia="Arial" w:hAnsiTheme="minorHAnsi" w:cstheme="minorHAnsi"/>
          <w:color w:val="333333"/>
          <w:spacing w:val="12"/>
          <w:sz w:val="22"/>
          <w:szCs w:val="22"/>
        </w:rPr>
        <w:t xml:space="preserve"> </w:t>
      </w:r>
      <w:r w:rsidRPr="00A7002F">
        <w:rPr>
          <w:rFonts w:asciiTheme="minorHAnsi" w:eastAsia="Arial" w:hAnsiTheme="minorHAnsi" w:cstheme="minorHAnsi"/>
          <w:color w:val="333333"/>
          <w:spacing w:val="1"/>
          <w:w w:val="103"/>
          <w:sz w:val="22"/>
          <w:szCs w:val="22"/>
        </w:rPr>
        <w:t>I</w:t>
      </w:r>
      <w:r w:rsidRPr="00A7002F">
        <w:rPr>
          <w:rFonts w:asciiTheme="minorHAnsi" w:eastAsia="Arial" w:hAnsiTheme="minorHAnsi" w:cstheme="minorHAnsi"/>
          <w:color w:val="333333"/>
          <w:spacing w:val="2"/>
          <w:w w:val="103"/>
          <w:sz w:val="22"/>
          <w:szCs w:val="22"/>
        </w:rPr>
        <w:t>n</w:t>
      </w:r>
      <w:r w:rsidRPr="00A7002F">
        <w:rPr>
          <w:rFonts w:asciiTheme="minorHAnsi" w:eastAsia="Arial" w:hAnsiTheme="minorHAnsi" w:cstheme="minorHAnsi"/>
          <w:color w:val="333333"/>
          <w:spacing w:val="1"/>
          <w:w w:val="103"/>
          <w:sz w:val="22"/>
          <w:szCs w:val="22"/>
        </w:rPr>
        <w:t>t</w:t>
      </w:r>
      <w:r w:rsidRPr="00A7002F">
        <w:rPr>
          <w:rFonts w:asciiTheme="minorHAnsi" w:eastAsia="Arial" w:hAnsiTheme="minorHAnsi" w:cstheme="minorHAnsi"/>
          <w:color w:val="333333"/>
          <w:spacing w:val="2"/>
          <w:w w:val="103"/>
          <w:sz w:val="22"/>
          <w:szCs w:val="22"/>
        </w:rPr>
        <w:t>e</w:t>
      </w:r>
      <w:r w:rsidRPr="00A7002F">
        <w:rPr>
          <w:rFonts w:asciiTheme="minorHAnsi" w:eastAsia="Arial" w:hAnsiTheme="minorHAnsi" w:cstheme="minorHAnsi"/>
          <w:color w:val="333333"/>
          <w:spacing w:val="1"/>
          <w:w w:val="103"/>
          <w:sz w:val="22"/>
          <w:szCs w:val="22"/>
        </w:rPr>
        <w:t>r</w:t>
      </w:r>
      <w:r w:rsidRPr="00A7002F">
        <w:rPr>
          <w:rFonts w:asciiTheme="minorHAnsi" w:eastAsia="Arial" w:hAnsiTheme="minorHAnsi" w:cstheme="minorHAnsi"/>
          <w:color w:val="333333"/>
          <w:spacing w:val="2"/>
          <w:w w:val="103"/>
          <w:sz w:val="22"/>
          <w:szCs w:val="22"/>
        </w:rPr>
        <w:t>ne</w:t>
      </w:r>
      <w:r w:rsidRPr="00A7002F">
        <w:rPr>
          <w:rFonts w:asciiTheme="minorHAnsi" w:eastAsia="Arial" w:hAnsiTheme="minorHAnsi" w:cstheme="minorHAnsi"/>
          <w:color w:val="333333"/>
          <w:w w:val="103"/>
          <w:sz w:val="22"/>
          <w:szCs w:val="22"/>
        </w:rPr>
        <w:t>t</w:t>
      </w:r>
    </w:p>
    <w:p w14:paraId="285C3EBD" w14:textId="77777777" w:rsidR="00EE32BF" w:rsidRPr="00A7002F" w:rsidRDefault="00EE32BF">
      <w:pPr>
        <w:spacing w:before="9" w:line="280" w:lineRule="exact"/>
        <w:rPr>
          <w:rFonts w:asciiTheme="minorHAnsi" w:hAnsiTheme="minorHAnsi" w:cstheme="minorHAnsi"/>
          <w:sz w:val="22"/>
          <w:szCs w:val="22"/>
        </w:rPr>
      </w:pPr>
    </w:p>
    <w:p w14:paraId="75DFAB27" w14:textId="77777777" w:rsidR="00EE32BF" w:rsidRPr="00A7002F" w:rsidRDefault="00A7002F">
      <w:pPr>
        <w:ind w:left="105"/>
        <w:rPr>
          <w:rFonts w:asciiTheme="minorHAnsi" w:eastAsia="Calibri" w:hAnsiTheme="minorHAnsi" w:cstheme="minorHAnsi"/>
          <w:sz w:val="22"/>
          <w:szCs w:val="22"/>
        </w:rPr>
      </w:pPr>
      <w:r w:rsidRPr="00A70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7002F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sectPr w:rsidR="00EE32BF" w:rsidRPr="00A7002F">
      <w:type w:val="continuous"/>
      <w:pgSz w:w="12240" w:h="15840"/>
      <w:pgMar w:top="1380" w:right="17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9F1F86"/>
    <w:multiLevelType w:val="multilevel"/>
    <w:tmpl w:val="FC3A034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2BF"/>
    <w:rsid w:val="00A7002F"/>
    <w:rsid w:val="00EE3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BAA16"/>
  <w15:docId w15:val="{26ED5E8C-ED6F-459E-A84E-8B6123E08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7002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700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rad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2021-06-23T09:51:00Z</dcterms:created>
  <dcterms:modified xsi:type="dcterms:W3CDTF">2021-06-23T09:54:00Z</dcterms:modified>
</cp:coreProperties>
</file>